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93C" w:rsidRPr="005868A2" w:rsidRDefault="00A4393C" w:rsidP="00DF39CB">
      <w:pPr>
        <w:spacing w:line="276" w:lineRule="auto"/>
        <w:jc w:val="center"/>
        <w:rPr>
          <w:rFonts w:ascii="Cambria" w:hAnsi="Cambria" w:cs="Times New Roman"/>
          <w:b/>
          <w:bCs/>
        </w:rPr>
      </w:pPr>
      <w:r w:rsidRPr="005868A2">
        <w:rPr>
          <w:rFonts w:ascii="Cambria" w:hAnsi="Cambria" w:cs="Times New Roman"/>
          <w:b/>
          <w:bCs/>
        </w:rPr>
        <w:t>URAIAN JABATAN</w:t>
      </w:r>
    </w:p>
    <w:p w:rsidR="006D7141" w:rsidRPr="005868A2" w:rsidRDefault="006D7141" w:rsidP="006D7141">
      <w:pPr>
        <w:pStyle w:val="ListParagraph"/>
        <w:spacing w:line="276" w:lineRule="auto"/>
        <w:ind w:left="426"/>
        <w:rPr>
          <w:rFonts w:ascii="Cambria" w:hAnsi="Cambria" w:cs="Times New Roman"/>
          <w:bCs/>
        </w:rPr>
      </w:pP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NOMOR KODE JABATAN</w:t>
      </w:r>
      <w:r w:rsidRPr="005868A2">
        <w:rPr>
          <w:rFonts w:ascii="Cambria" w:hAnsi="Cambria" w:cs="Times New Roman"/>
          <w:bCs/>
        </w:rPr>
        <w:tab/>
        <w:t>:</w:t>
      </w: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NAMA JABATAN</w:t>
      </w:r>
      <w:r w:rsidRPr="005868A2">
        <w:rPr>
          <w:rFonts w:ascii="Cambria" w:hAnsi="Cambria" w:cs="Times New Roman"/>
          <w:bCs/>
        </w:rPr>
        <w:tab/>
      </w:r>
      <w:r w:rsidRPr="005868A2">
        <w:rPr>
          <w:rFonts w:ascii="Cambria" w:hAnsi="Cambria" w:cs="Times New Roman"/>
          <w:bCs/>
        </w:rPr>
        <w:tab/>
      </w:r>
      <w:r w:rsidR="005868A2">
        <w:rPr>
          <w:rFonts w:ascii="Cambria" w:hAnsi="Cambria" w:cs="Times New Roman"/>
          <w:bCs/>
          <w:lang w:val="en-US"/>
        </w:rPr>
        <w:tab/>
      </w:r>
      <w:r w:rsidRPr="005868A2">
        <w:rPr>
          <w:rFonts w:ascii="Cambria" w:hAnsi="Cambria" w:cs="Times New Roman"/>
          <w:bCs/>
        </w:rPr>
        <w:t xml:space="preserve">: </w:t>
      </w:r>
      <w:r w:rsidR="00EF1A39" w:rsidRPr="005868A2">
        <w:rPr>
          <w:rFonts w:ascii="Cambria" w:hAnsi="Cambria" w:cs="Times New Roman"/>
        </w:rPr>
        <w:t>Pramu Kantor</w:t>
      </w: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UNIT KERJA ATASAN</w:t>
      </w:r>
      <w:r w:rsidRPr="005868A2">
        <w:rPr>
          <w:rFonts w:ascii="Cambria" w:hAnsi="Cambria" w:cs="Times New Roman"/>
          <w:bCs/>
        </w:rPr>
        <w:tab/>
      </w:r>
      <w:r w:rsidRPr="005868A2">
        <w:rPr>
          <w:rFonts w:ascii="Cambria" w:hAnsi="Cambria" w:cs="Times New Roman"/>
          <w:bCs/>
        </w:rPr>
        <w:tab/>
        <w:t>:</w:t>
      </w:r>
    </w:p>
    <w:p w:rsidR="00A4393C" w:rsidRPr="005868A2" w:rsidRDefault="00A4393C" w:rsidP="00DF39CB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Ese</w:t>
      </w:r>
      <w:r w:rsidR="006C4423">
        <w:rPr>
          <w:rFonts w:ascii="Cambria" w:hAnsi="Cambria" w:cs="Times New Roman"/>
          <w:bCs/>
        </w:rPr>
        <w:t>lon IV</w:t>
      </w:r>
      <w:r w:rsidR="006C4423">
        <w:rPr>
          <w:rFonts w:ascii="Cambria" w:hAnsi="Cambria" w:cs="Times New Roman"/>
          <w:bCs/>
        </w:rPr>
        <w:tab/>
      </w:r>
      <w:r w:rsidR="006C4423">
        <w:rPr>
          <w:rFonts w:ascii="Cambria" w:hAnsi="Cambria" w:cs="Times New Roman"/>
          <w:bCs/>
        </w:rPr>
        <w:tab/>
      </w:r>
      <w:r w:rsidR="006C4423">
        <w:rPr>
          <w:rFonts w:ascii="Cambria" w:hAnsi="Cambria" w:cs="Times New Roman"/>
          <w:bCs/>
        </w:rPr>
        <w:tab/>
        <w:t xml:space="preserve">: Subbagian </w:t>
      </w:r>
      <w:r w:rsidR="006C4423">
        <w:rPr>
          <w:rFonts w:ascii="Cambria" w:hAnsi="Cambria" w:cs="Times New Roman"/>
          <w:bCs/>
          <w:lang w:val="en-US"/>
        </w:rPr>
        <w:t>Umum</w:t>
      </w:r>
    </w:p>
    <w:p w:rsidR="00A4393C" w:rsidRPr="005868A2" w:rsidRDefault="00A4393C" w:rsidP="00DF39CB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Ese</w:t>
      </w:r>
      <w:r w:rsidR="006C4423">
        <w:rPr>
          <w:rFonts w:ascii="Cambria" w:hAnsi="Cambria" w:cs="Times New Roman"/>
          <w:bCs/>
        </w:rPr>
        <w:t>lon III</w:t>
      </w:r>
      <w:r w:rsidR="006C4423">
        <w:rPr>
          <w:rFonts w:ascii="Cambria" w:hAnsi="Cambria" w:cs="Times New Roman"/>
          <w:bCs/>
        </w:rPr>
        <w:tab/>
      </w:r>
      <w:r w:rsidR="006C4423">
        <w:rPr>
          <w:rFonts w:ascii="Cambria" w:hAnsi="Cambria" w:cs="Times New Roman"/>
          <w:bCs/>
        </w:rPr>
        <w:tab/>
      </w:r>
      <w:r w:rsidR="006C4423">
        <w:rPr>
          <w:rFonts w:ascii="Cambria" w:hAnsi="Cambria" w:cs="Times New Roman"/>
          <w:bCs/>
        </w:rPr>
        <w:tab/>
        <w:t xml:space="preserve">: Bagian </w:t>
      </w:r>
      <w:r w:rsidRPr="005868A2">
        <w:rPr>
          <w:rFonts w:ascii="Cambria" w:hAnsi="Cambria" w:cs="Times New Roman"/>
          <w:bCs/>
        </w:rPr>
        <w:t>Umum</w:t>
      </w:r>
      <w:r w:rsidR="006C4423">
        <w:rPr>
          <w:rFonts w:ascii="Cambria" w:hAnsi="Cambria" w:cs="Times New Roman"/>
          <w:bCs/>
          <w:lang w:val="en-US"/>
        </w:rPr>
        <w:t xml:space="preserve"> dan </w:t>
      </w:r>
      <w:r w:rsidRPr="005868A2">
        <w:rPr>
          <w:rFonts w:ascii="Cambria" w:hAnsi="Cambria" w:cs="Times New Roman"/>
          <w:bCs/>
        </w:rPr>
        <w:t xml:space="preserve"> Keuangan </w:t>
      </w:r>
    </w:p>
    <w:p w:rsidR="00A4393C" w:rsidRPr="005868A2" w:rsidRDefault="00A4393C" w:rsidP="00DF39CB">
      <w:p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ab/>
      </w: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 xml:space="preserve">RUMUSAN TUGAS </w:t>
      </w:r>
    </w:p>
    <w:p w:rsidR="00A4393C" w:rsidRPr="005868A2" w:rsidRDefault="00EF5044" w:rsidP="00DF39CB">
      <w:pPr>
        <w:spacing w:line="276" w:lineRule="auto"/>
        <w:ind w:left="426"/>
        <w:jc w:val="both"/>
        <w:rPr>
          <w:rFonts w:ascii="Cambria" w:hAnsi="Cambria" w:cs="Times New Roman"/>
          <w:lang w:val="en-US"/>
        </w:rPr>
      </w:pPr>
      <w:r w:rsidRPr="005868A2">
        <w:rPr>
          <w:rFonts w:ascii="Cambria" w:hAnsi="Cambria" w:cs="Times New Roman"/>
          <w:lang w:val="en-US"/>
        </w:rPr>
        <w:t>Melaksanakan urusan kebersihan dan keindahan lingkungan kantor sesuai dengan ketentuan dan prosedur untuk kebersihan dan keindahan kantor.</w:t>
      </w:r>
    </w:p>
    <w:p w:rsidR="00A4393C" w:rsidRPr="005868A2" w:rsidRDefault="00A4393C" w:rsidP="00DF39CB">
      <w:pPr>
        <w:tabs>
          <w:tab w:val="left" w:pos="256"/>
        </w:tabs>
        <w:spacing w:line="276" w:lineRule="auto"/>
        <w:ind w:left="239"/>
        <w:jc w:val="both"/>
        <w:rPr>
          <w:rFonts w:ascii="Cambria" w:hAnsi="Cambria" w:cs="Times New Roman"/>
          <w:bCs/>
        </w:rPr>
      </w:pP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RINCIAN TUGAS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Mengusulkan kebutuhan perlengkapan kebersihan termasuk bahan-bahan kimia yang diperlukan untuk pembersih lantai, meubeler, kaca, dan toilet serta pengharum ruangan</w:t>
      </w:r>
    </w:p>
    <w:p w:rsidR="006E05F0" w:rsidRPr="005868A2" w:rsidRDefault="006E05F0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  <w:lang w:val="en-US"/>
        </w:rPr>
        <w:t>Membersihkan</w:t>
      </w:r>
      <w:r w:rsidR="00A4393C" w:rsidRPr="005868A2">
        <w:rPr>
          <w:rFonts w:ascii="Cambria" w:hAnsi="Cambria"/>
        </w:rPr>
        <w:t xml:space="preserve"> r</w:t>
      </w:r>
      <w:r w:rsidRPr="005868A2">
        <w:rPr>
          <w:rFonts w:ascii="Cambria" w:hAnsi="Cambria"/>
        </w:rPr>
        <w:t>uangan, koridor, toilet, gazebo</w:t>
      </w:r>
      <w:r w:rsidRPr="005868A2">
        <w:rPr>
          <w:rFonts w:ascii="Cambria" w:hAnsi="Cambria"/>
          <w:lang w:val="en-US"/>
        </w:rPr>
        <w:t xml:space="preserve">, </w:t>
      </w:r>
      <w:r w:rsidR="00A4393C" w:rsidRPr="005868A2">
        <w:rPr>
          <w:rFonts w:ascii="Cambria" w:hAnsi="Cambria"/>
        </w:rPr>
        <w:t xml:space="preserve">lobby </w:t>
      </w:r>
      <w:r w:rsidRPr="005868A2">
        <w:rPr>
          <w:rFonts w:ascii="Cambria" w:hAnsi="Cambria"/>
          <w:lang w:val="en-US"/>
        </w:rPr>
        <w:t xml:space="preserve">dan </w:t>
      </w:r>
      <w:r w:rsidR="00A4393C" w:rsidRPr="005868A2">
        <w:rPr>
          <w:rFonts w:ascii="Cambria" w:hAnsi="Cambria"/>
        </w:rPr>
        <w:t xml:space="preserve">kaca ruangan </w:t>
      </w:r>
      <w:r w:rsidRPr="005868A2">
        <w:rPr>
          <w:rFonts w:ascii="Cambria" w:hAnsi="Cambria"/>
          <w:lang w:val="en-US"/>
        </w:rPr>
        <w:t>serta</w:t>
      </w:r>
    </w:p>
    <w:p w:rsidR="00A4393C" w:rsidRPr="005868A2" w:rsidRDefault="006E05F0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  <w:lang w:val="en-US"/>
        </w:rPr>
        <w:t>Memelihara dan merawat tanaman yang ada di dalam ruangan dan luar ruangan.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 xml:space="preserve">Menyusun/merapikan  tumpukan barang-barang dan buku-buku yang ada di meja atau di lantai 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 xml:space="preserve">Membersihkan parit/ sistem drainase yang ada di sekitar gedung </w:t>
      </w:r>
    </w:p>
    <w:p w:rsidR="006E05F0" w:rsidRPr="005868A2" w:rsidRDefault="006E05F0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  <w:lang w:val="en-US"/>
        </w:rPr>
        <w:t>Menyiapkan</w:t>
      </w:r>
      <w:r w:rsidR="00A4393C" w:rsidRPr="005868A2">
        <w:rPr>
          <w:rFonts w:ascii="Cambria" w:hAnsi="Cambria"/>
        </w:rPr>
        <w:t xml:space="preserve"> ruangan/gedung/lapangan </w:t>
      </w:r>
      <w:r w:rsidRPr="005868A2">
        <w:rPr>
          <w:rFonts w:ascii="Cambria" w:hAnsi="Cambria"/>
          <w:lang w:val="en-US"/>
        </w:rPr>
        <w:t xml:space="preserve">untuk </w:t>
      </w:r>
      <w:r w:rsidR="00A4393C" w:rsidRPr="005868A2">
        <w:rPr>
          <w:rFonts w:ascii="Cambria" w:hAnsi="Cambria"/>
        </w:rPr>
        <w:t xml:space="preserve">kegiatan-kegiatan </w:t>
      </w:r>
      <w:r w:rsidRPr="005868A2">
        <w:rPr>
          <w:rFonts w:ascii="Cambria" w:hAnsi="Cambria"/>
          <w:lang w:val="en-US"/>
        </w:rPr>
        <w:t>rapat, upacara, wisuda dan kegiatan lain untuk kelancaran pelaksanaannya.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 xml:space="preserve">Membuat laporan kerusakan sarana-prasarana kampus 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 xml:space="preserve">Membuka / menutup pintu ruangan/ gedung </w:t>
      </w:r>
      <w:r w:rsidR="006E05F0" w:rsidRPr="005868A2">
        <w:rPr>
          <w:rFonts w:ascii="Cambria" w:hAnsi="Cambria"/>
          <w:lang w:val="en-US"/>
        </w:rPr>
        <w:t>sesuai ketentuan yang berlaku.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Mengawasi keberadaan meubeler/peralatan/dan barang-barang staf yang terletak dalam ruanagan</w:t>
      </w:r>
    </w:p>
    <w:p w:rsidR="00A4393C" w:rsidRPr="005868A2" w:rsidRDefault="006E05F0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  <w:lang w:val="en-US"/>
        </w:rPr>
        <w:t xml:space="preserve">Memberi dan menyajikan </w:t>
      </w:r>
      <w:r w:rsidR="00A4393C" w:rsidRPr="005868A2">
        <w:rPr>
          <w:rFonts w:ascii="Cambria" w:hAnsi="Cambria"/>
        </w:rPr>
        <w:t>makanan dan minuman untuk para tamu pimpinan/lembaga</w:t>
      </w:r>
    </w:p>
    <w:p w:rsidR="006D7141" w:rsidRPr="005868A2" w:rsidRDefault="006D7141" w:rsidP="00C85F1C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Melaporkan hasil pelaksanaan tugas kepada atasan sebagai pertanggungjawaban;</w:t>
      </w:r>
    </w:p>
    <w:p w:rsidR="006D7141" w:rsidRPr="005868A2" w:rsidRDefault="006D7141" w:rsidP="00C85F1C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Melaksanakan tugas lain yang diberikan atasan.</w:t>
      </w:r>
    </w:p>
    <w:p w:rsidR="00BB18CA" w:rsidRPr="005868A2" w:rsidRDefault="00BB18CA" w:rsidP="00DF39CB">
      <w:pPr>
        <w:pStyle w:val="ListParagraph"/>
        <w:tabs>
          <w:tab w:val="left" w:pos="17"/>
        </w:tabs>
        <w:spacing w:line="276" w:lineRule="auto"/>
        <w:ind w:left="851"/>
        <w:jc w:val="both"/>
        <w:rPr>
          <w:rFonts w:ascii="Cambria" w:hAnsi="Cambria" w:cs="Times New Roman"/>
          <w:bCs/>
        </w:rPr>
      </w:pP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HASIL KERJA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Draf usulan kebutuhan perlengkapan kebersihan termasuk bahan-bahan kimia yang diperlukan untuk pembersih lantai, meubeler, kaca, dan toilet serta pengharum ruangan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Bersih r</w:t>
      </w:r>
      <w:r w:rsidR="006E05F0" w:rsidRPr="005868A2">
        <w:rPr>
          <w:rFonts w:ascii="Cambria" w:hAnsi="Cambria"/>
        </w:rPr>
        <w:t>uangan, koridor, toilet, gazebo</w:t>
      </w:r>
      <w:r w:rsidR="006E05F0" w:rsidRPr="005868A2">
        <w:rPr>
          <w:rFonts w:ascii="Cambria" w:hAnsi="Cambria"/>
          <w:lang w:val="en-US"/>
        </w:rPr>
        <w:t xml:space="preserve">, </w:t>
      </w:r>
      <w:r w:rsidRPr="005868A2">
        <w:rPr>
          <w:rFonts w:ascii="Cambria" w:hAnsi="Cambria"/>
        </w:rPr>
        <w:t xml:space="preserve">lobby </w:t>
      </w:r>
      <w:r w:rsidR="006E05F0" w:rsidRPr="005868A2">
        <w:rPr>
          <w:rFonts w:ascii="Cambria" w:hAnsi="Cambria"/>
          <w:lang w:val="en-US"/>
        </w:rPr>
        <w:t>dan</w:t>
      </w:r>
      <w:r w:rsidRPr="005868A2">
        <w:rPr>
          <w:rFonts w:ascii="Cambria" w:hAnsi="Cambria"/>
        </w:rPr>
        <w:t xml:space="preserve"> kaca ruangan </w:t>
      </w:r>
      <w:r w:rsidR="006E05F0" w:rsidRPr="005868A2">
        <w:rPr>
          <w:rFonts w:ascii="Cambria" w:hAnsi="Cambria"/>
          <w:lang w:val="en-US"/>
        </w:rPr>
        <w:t>serta</w:t>
      </w:r>
      <w:r w:rsidRPr="005868A2">
        <w:rPr>
          <w:rFonts w:ascii="Cambria" w:hAnsi="Cambria"/>
        </w:rPr>
        <w:t xml:space="preserve"> gedung</w:t>
      </w:r>
    </w:p>
    <w:p w:rsidR="00323024" w:rsidRPr="005868A2" w:rsidRDefault="00323024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 xml:space="preserve">Meja karyawan yang rapi </w:t>
      </w:r>
      <w:r w:rsidR="006E05F0" w:rsidRPr="005868A2">
        <w:rPr>
          <w:rFonts w:ascii="Cambria" w:hAnsi="Cambria"/>
          <w:lang w:val="en-US"/>
        </w:rPr>
        <w:t>.</w:t>
      </w:r>
    </w:p>
    <w:p w:rsidR="00323024" w:rsidRPr="005868A2" w:rsidRDefault="00323024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Lancarnya sistem drainase</w:t>
      </w:r>
      <w:r w:rsidR="006E05F0" w:rsidRPr="005868A2">
        <w:rPr>
          <w:rFonts w:ascii="Cambria" w:hAnsi="Cambria"/>
          <w:lang w:val="en-US"/>
        </w:rPr>
        <w:t>.</w:t>
      </w:r>
    </w:p>
    <w:p w:rsidR="00323024" w:rsidRPr="005868A2" w:rsidRDefault="00323024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 xml:space="preserve">Tersedianya ruangan untuk kegiatan </w:t>
      </w:r>
      <w:r w:rsidR="006E05F0" w:rsidRPr="005868A2">
        <w:rPr>
          <w:rFonts w:ascii="Cambria" w:hAnsi="Cambria"/>
          <w:lang w:val="en-US"/>
        </w:rPr>
        <w:t>rapat, upacara, wisuda dan kegiatan lain.</w:t>
      </w:r>
    </w:p>
    <w:p w:rsidR="00323024" w:rsidRPr="005868A2" w:rsidRDefault="00323024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Laporan kerusakan sarana prasarana</w:t>
      </w:r>
      <w:r w:rsidR="006E05F0" w:rsidRPr="005868A2">
        <w:rPr>
          <w:rFonts w:ascii="Cambria" w:hAnsi="Cambria"/>
          <w:lang w:val="en-US"/>
        </w:rPr>
        <w:t>.</w:t>
      </w:r>
    </w:p>
    <w:p w:rsidR="00323024" w:rsidRPr="005868A2" w:rsidRDefault="00323024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Tertutup dan terbukanya pintu ruangan</w:t>
      </w:r>
      <w:r w:rsidR="006E05F0" w:rsidRPr="005868A2">
        <w:rPr>
          <w:rFonts w:ascii="Cambria" w:hAnsi="Cambria"/>
          <w:lang w:val="en-US"/>
        </w:rPr>
        <w:t xml:space="preserve"> sesuai dengan ketentuan.</w:t>
      </w:r>
    </w:p>
    <w:p w:rsidR="00563E36" w:rsidRPr="005868A2" w:rsidRDefault="00323024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Terjaganya peralatan/meubelair</w:t>
      </w:r>
      <w:r w:rsidR="00563E36" w:rsidRPr="005868A2">
        <w:rPr>
          <w:rFonts w:ascii="Cambria" w:hAnsi="Cambria"/>
        </w:rPr>
        <w:t xml:space="preserve"> dan barang-barang yang ada di ruangan </w:t>
      </w:r>
    </w:p>
    <w:p w:rsidR="00A4393C" w:rsidRPr="005868A2" w:rsidRDefault="00563E36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/>
        </w:rPr>
        <w:t>Tersedianya makan dan minum untuk tamu</w:t>
      </w:r>
    </w:p>
    <w:p w:rsidR="00A4393C" w:rsidRPr="005868A2" w:rsidRDefault="00A4393C" w:rsidP="00DF39CB">
      <w:pPr>
        <w:tabs>
          <w:tab w:val="left" w:pos="17"/>
        </w:tabs>
        <w:spacing w:line="276" w:lineRule="auto"/>
        <w:jc w:val="both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lastRenderedPageBreak/>
        <w:t>BAHAN KERJA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Petunjuk Atasan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Program Kerja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Data informasi yang relevan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Surat dan dokumen</w:t>
      </w:r>
    </w:p>
    <w:p w:rsidR="00B40459" w:rsidRPr="005868A2" w:rsidRDefault="00B40459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Makanan dan Minuman</w:t>
      </w:r>
    </w:p>
    <w:p w:rsidR="00A4393C" w:rsidRPr="005868A2" w:rsidRDefault="00A4393C" w:rsidP="006D7141">
      <w:pPr>
        <w:spacing w:line="276" w:lineRule="auto"/>
        <w:rPr>
          <w:rFonts w:ascii="Cambria" w:hAnsi="Cambria" w:cs="Times New Roman"/>
          <w:bCs/>
          <w:lang w:val="en-US"/>
        </w:rPr>
      </w:pPr>
    </w:p>
    <w:p w:rsidR="00A4393C" w:rsidRPr="005868A2" w:rsidRDefault="00B40459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PERALATAN KERJA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Alat tulis kantor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Alat Perlengkapan Kantor.</w:t>
      </w:r>
    </w:p>
    <w:p w:rsidR="00B40459" w:rsidRPr="005868A2" w:rsidRDefault="00B40459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Alat kebersihan</w:t>
      </w:r>
    </w:p>
    <w:p w:rsidR="00B40459" w:rsidRPr="005868A2" w:rsidRDefault="00B40459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Kunci ruangan</w:t>
      </w:r>
    </w:p>
    <w:p w:rsidR="00A4393C" w:rsidRPr="005868A2" w:rsidRDefault="00A4393C" w:rsidP="00DF39CB">
      <w:pPr>
        <w:pStyle w:val="ListParagraph"/>
        <w:tabs>
          <w:tab w:val="left" w:pos="17"/>
        </w:tabs>
        <w:spacing w:line="276" w:lineRule="auto"/>
        <w:ind w:left="928"/>
        <w:jc w:val="both"/>
        <w:rPr>
          <w:rFonts w:ascii="Cambria" w:hAnsi="Cambria" w:cs="Times New Roman"/>
          <w:bCs/>
        </w:rPr>
      </w:pPr>
    </w:p>
    <w:p w:rsidR="00A4393C" w:rsidRPr="005868A2" w:rsidRDefault="00B40459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PEDOMAN KERJA</w:t>
      </w:r>
    </w:p>
    <w:p w:rsidR="00BB18CA" w:rsidRPr="005868A2" w:rsidRDefault="00B40459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POS internal</w:t>
      </w:r>
    </w:p>
    <w:p w:rsidR="00A4393C" w:rsidRPr="005868A2" w:rsidRDefault="00A4393C" w:rsidP="00DF39CB">
      <w:pPr>
        <w:pStyle w:val="ListParagraph"/>
        <w:tabs>
          <w:tab w:val="left" w:pos="17"/>
        </w:tabs>
        <w:spacing w:line="276" w:lineRule="auto"/>
        <w:ind w:left="993"/>
        <w:jc w:val="both"/>
        <w:rPr>
          <w:rFonts w:ascii="Cambria" w:hAnsi="Cambria" w:cs="Times New Roman"/>
          <w:bCs/>
        </w:rPr>
      </w:pP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TANGGUNG JAWAB</w:t>
      </w:r>
    </w:p>
    <w:p w:rsidR="00B40459" w:rsidRPr="005868A2" w:rsidRDefault="00B40459" w:rsidP="00B40459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</w:rPr>
      </w:pPr>
      <w:r w:rsidRPr="005868A2">
        <w:rPr>
          <w:rFonts w:ascii="Cambria" w:hAnsi="Cambria" w:cs="Times New Roman"/>
          <w:bCs/>
        </w:rPr>
        <w:t>Ketepatan waktu menyiapkan makanan dan minuman</w:t>
      </w:r>
    </w:p>
    <w:p w:rsidR="00B40459" w:rsidRPr="005868A2" w:rsidRDefault="00B40459" w:rsidP="00B40459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</w:rPr>
      </w:pPr>
      <w:r w:rsidRPr="005868A2">
        <w:rPr>
          <w:rFonts w:ascii="Cambria" w:hAnsi="Cambria" w:cs="Times New Roman"/>
          <w:bCs/>
        </w:rPr>
        <w:t>Menjaga kebersihan lingkungan</w:t>
      </w:r>
    </w:p>
    <w:p w:rsidR="00A4393C" w:rsidRPr="005868A2" w:rsidRDefault="00B40459" w:rsidP="00B40459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</w:rPr>
      </w:pPr>
      <w:r w:rsidRPr="005868A2">
        <w:rPr>
          <w:rFonts w:ascii="Cambria" w:hAnsi="Cambria" w:cs="Times New Roman"/>
          <w:bCs/>
        </w:rPr>
        <w:t>Keamanan peralatan kerja</w:t>
      </w:r>
      <w:r w:rsidRPr="005868A2">
        <w:rPr>
          <w:rFonts w:ascii="Cambria" w:hAnsi="Cambria" w:cs="Times New Roman"/>
        </w:rPr>
        <w:t xml:space="preserve"> </w:t>
      </w:r>
    </w:p>
    <w:p w:rsidR="00A4393C" w:rsidRPr="005868A2" w:rsidRDefault="00A4393C" w:rsidP="006D7141">
      <w:pPr>
        <w:tabs>
          <w:tab w:val="left" w:pos="528"/>
        </w:tabs>
        <w:spacing w:line="276" w:lineRule="auto"/>
        <w:jc w:val="both"/>
        <w:rPr>
          <w:rFonts w:ascii="Cambria" w:hAnsi="Cambria" w:cs="Times New Roman"/>
        </w:rPr>
      </w:pPr>
      <w:r w:rsidRPr="005868A2">
        <w:rPr>
          <w:rFonts w:ascii="Cambria" w:hAnsi="Cambria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lang w:val="en-US"/>
        </w:rPr>
      </w:pPr>
      <w:r w:rsidRPr="005868A2">
        <w:rPr>
          <w:rFonts w:ascii="Cambria" w:hAnsi="Cambria" w:cs="Times New Roman"/>
        </w:rPr>
        <w:t>WEWENANG</w:t>
      </w:r>
    </w:p>
    <w:p w:rsidR="00BB18CA" w:rsidRPr="005868A2" w:rsidRDefault="00BB18CA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lang w:val="en-US"/>
        </w:rPr>
      </w:pPr>
      <w:r w:rsidRPr="005868A2">
        <w:rPr>
          <w:rFonts w:ascii="Cambria" w:hAnsi="Cambria" w:cs="Times New Roman"/>
        </w:rPr>
        <w:t>Terpeliharanya kebersihan di lingkungan kampus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lang w:val="en-US"/>
        </w:rPr>
      </w:pPr>
      <w:r w:rsidRPr="005868A2">
        <w:rPr>
          <w:rFonts w:ascii="Cambria" w:hAnsi="Cambria" w:cs="Times New Roman"/>
        </w:rPr>
        <w:t>Meminta petunjuk kepada atasan.</w:t>
      </w:r>
    </w:p>
    <w:p w:rsidR="00A4393C" w:rsidRPr="005868A2" w:rsidRDefault="00A4393C" w:rsidP="006D7141">
      <w:pPr>
        <w:pStyle w:val="ListParagraph"/>
        <w:numPr>
          <w:ilvl w:val="1"/>
          <w:numId w:val="31"/>
        </w:numPr>
        <w:spacing w:line="276" w:lineRule="auto"/>
        <w:ind w:hanging="654"/>
        <w:rPr>
          <w:rFonts w:ascii="Cambria" w:hAnsi="Cambria" w:cs="Times New Roman"/>
          <w:lang w:val="en-US"/>
        </w:rPr>
      </w:pPr>
      <w:r w:rsidRPr="005868A2">
        <w:rPr>
          <w:rFonts w:ascii="Cambria" w:hAnsi="Cambria" w:cs="Times New Roman"/>
        </w:rPr>
        <w:t>Mengajukan usul dan saran kepada atasan.</w:t>
      </w:r>
    </w:p>
    <w:p w:rsidR="00A4393C" w:rsidRPr="005868A2" w:rsidRDefault="00A4393C" w:rsidP="00DF39CB">
      <w:pPr>
        <w:pStyle w:val="ListParagraph"/>
        <w:spacing w:line="276" w:lineRule="auto"/>
        <w:ind w:left="928"/>
        <w:jc w:val="both"/>
        <w:rPr>
          <w:rFonts w:ascii="Cambria" w:hAnsi="Cambria" w:cs="Times New Roman"/>
          <w:lang w:val="en-US"/>
        </w:rPr>
      </w:pPr>
    </w:p>
    <w:p w:rsidR="00A4393C" w:rsidRPr="005868A2" w:rsidRDefault="00A4393C" w:rsidP="00DF39CB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lang w:val="en-US"/>
        </w:rPr>
      </w:pPr>
      <w:r w:rsidRPr="005868A2">
        <w:rPr>
          <w:rFonts w:ascii="Cambria" w:hAnsi="Cambria" w:cs="Times New Roman"/>
        </w:rPr>
        <w:t>HUBUNGAN KERJA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08"/>
        <w:gridCol w:w="3020"/>
        <w:gridCol w:w="2835"/>
      </w:tblGrid>
      <w:tr w:rsidR="00A4393C" w:rsidRPr="005868A2" w:rsidTr="00C85F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A4393C" w:rsidP="00C85F1C">
            <w:pPr>
              <w:pStyle w:val="ListParagraph"/>
              <w:spacing w:line="276" w:lineRule="auto"/>
              <w:ind w:left="0"/>
              <w:jc w:val="center"/>
              <w:rPr>
                <w:rFonts w:ascii="Cambria" w:hAnsi="Cambria" w:cs="Times New Roman"/>
                <w:kern w:val="2"/>
              </w:rPr>
            </w:pPr>
            <w:r w:rsidRPr="005868A2">
              <w:rPr>
                <w:rFonts w:ascii="Cambria" w:hAnsi="Cambria" w:cs="Times New Roman"/>
              </w:rPr>
              <w:t>No.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A4393C" w:rsidP="00C85F1C">
            <w:pPr>
              <w:pStyle w:val="ListParagraph"/>
              <w:spacing w:line="276" w:lineRule="auto"/>
              <w:ind w:left="0"/>
              <w:jc w:val="center"/>
              <w:rPr>
                <w:rFonts w:ascii="Cambria" w:hAnsi="Cambria" w:cs="Times New Roman"/>
                <w:kern w:val="2"/>
              </w:rPr>
            </w:pPr>
            <w:r w:rsidRPr="005868A2">
              <w:rPr>
                <w:rFonts w:ascii="Cambria" w:hAnsi="Cambria" w:cs="Times New Roman"/>
              </w:rPr>
              <w:t>Nama Jabatan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A4393C" w:rsidP="00C85F1C">
            <w:pPr>
              <w:pStyle w:val="ListParagraph"/>
              <w:spacing w:line="276" w:lineRule="auto"/>
              <w:ind w:left="0"/>
              <w:jc w:val="center"/>
              <w:rPr>
                <w:rFonts w:ascii="Cambria" w:hAnsi="Cambria" w:cs="Times New Roman"/>
                <w:kern w:val="2"/>
              </w:rPr>
            </w:pPr>
            <w:r w:rsidRPr="005868A2">
              <w:rPr>
                <w:rFonts w:ascii="Cambria" w:hAnsi="Cambria" w:cs="Times New Roman"/>
              </w:rPr>
              <w:t>Unit Kerja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A4393C" w:rsidP="00C85F1C">
            <w:pPr>
              <w:pStyle w:val="ListParagraph"/>
              <w:spacing w:line="276" w:lineRule="auto"/>
              <w:ind w:left="0"/>
              <w:jc w:val="center"/>
              <w:rPr>
                <w:rFonts w:ascii="Cambria" w:hAnsi="Cambria" w:cs="Times New Roman"/>
                <w:kern w:val="2"/>
              </w:rPr>
            </w:pPr>
            <w:r w:rsidRPr="005868A2">
              <w:rPr>
                <w:rFonts w:ascii="Cambria" w:hAnsi="Cambria" w:cs="Times New Roman"/>
              </w:rPr>
              <w:t>Dalam Hal</w:t>
            </w:r>
          </w:p>
        </w:tc>
      </w:tr>
      <w:tr w:rsidR="00A4393C" w:rsidRPr="005868A2" w:rsidTr="00C85F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A4393C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  <w:kern w:val="2"/>
              </w:rPr>
            </w:pPr>
            <w:r w:rsidRPr="005868A2">
              <w:rPr>
                <w:rFonts w:ascii="Cambria" w:hAnsi="Cambria" w:cs="Times New Roman"/>
              </w:rPr>
              <w:t>12.1.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6C4423" w:rsidRDefault="00B40459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  <w:kern w:val="2"/>
                <w:lang w:val="en-US"/>
              </w:rPr>
            </w:pPr>
            <w:r w:rsidRPr="005868A2">
              <w:rPr>
                <w:rFonts w:ascii="Cambria" w:hAnsi="Cambria" w:cs="Times New Roman"/>
              </w:rPr>
              <w:t xml:space="preserve">Kasubbag </w:t>
            </w:r>
            <w:r w:rsidR="006C4423">
              <w:rPr>
                <w:rFonts w:ascii="Cambria" w:hAnsi="Cambria" w:cs="Times New Roman"/>
                <w:lang w:val="en-US"/>
              </w:rPr>
              <w:t>Umum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6C4423" w:rsidP="006C4423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  <w:kern w:val="2"/>
                <w:lang w:val="en-US"/>
              </w:rPr>
            </w:pPr>
            <w:r>
              <w:rPr>
                <w:rFonts w:ascii="Cambria" w:hAnsi="Cambria" w:cs="Times New Roman"/>
                <w:bCs/>
              </w:rPr>
              <w:t>Bagian</w:t>
            </w:r>
            <w:r>
              <w:rPr>
                <w:rFonts w:ascii="Cambria" w:hAnsi="Cambria" w:cs="Times New Roman"/>
                <w:bCs/>
                <w:lang w:val="en-US"/>
              </w:rPr>
              <w:t xml:space="preserve"> </w:t>
            </w:r>
            <w:r>
              <w:rPr>
                <w:rFonts w:ascii="Cambria" w:hAnsi="Cambria" w:cs="Times New Roman"/>
                <w:bCs/>
              </w:rPr>
              <w:t>Umum</w:t>
            </w:r>
            <w:r>
              <w:rPr>
                <w:rFonts w:ascii="Cambria" w:hAnsi="Cambria" w:cs="Times New Roman"/>
                <w:bCs/>
                <w:lang w:val="en-US"/>
              </w:rPr>
              <w:t xml:space="preserve"> dan </w:t>
            </w:r>
            <w:r w:rsidR="00B40459" w:rsidRPr="005868A2">
              <w:rPr>
                <w:rFonts w:ascii="Cambria" w:hAnsi="Cambria" w:cs="Times New Roman"/>
                <w:bCs/>
              </w:rPr>
              <w:t xml:space="preserve">keuangan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93C" w:rsidRPr="005868A2" w:rsidRDefault="00A4393C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  <w:kern w:val="2"/>
              </w:rPr>
            </w:pPr>
            <w:r w:rsidRPr="005868A2">
              <w:rPr>
                <w:rFonts w:ascii="Cambria" w:hAnsi="Cambria" w:cs="Times New Roman"/>
              </w:rPr>
              <w:t>Konsultasi</w:t>
            </w:r>
            <w:r w:rsidR="00B40459" w:rsidRPr="005868A2">
              <w:rPr>
                <w:rFonts w:ascii="Cambria" w:hAnsi="Cambria" w:cs="Times New Roman"/>
              </w:rPr>
              <w:t xml:space="preserve"> pelaksanaan tugas</w:t>
            </w:r>
            <w:r w:rsidRPr="005868A2">
              <w:rPr>
                <w:rFonts w:ascii="Cambria" w:hAnsi="Cambria" w:cs="Times New Roman"/>
              </w:rPr>
              <w:t>, petunjuk, arahan dan pengawasan</w:t>
            </w:r>
          </w:p>
        </w:tc>
      </w:tr>
      <w:tr w:rsidR="00B40459" w:rsidRPr="005868A2" w:rsidTr="00C85F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5868A2" w:rsidRDefault="00B40459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</w:rPr>
            </w:pPr>
            <w:r w:rsidRPr="005868A2">
              <w:rPr>
                <w:rFonts w:ascii="Cambria" w:hAnsi="Cambria" w:cs="Times New Roman"/>
              </w:rPr>
              <w:t>12.2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5868A2" w:rsidRDefault="00B40459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</w:rPr>
            </w:pPr>
            <w:r w:rsidRPr="005868A2">
              <w:rPr>
                <w:rFonts w:ascii="Cambria" w:hAnsi="Cambria" w:cs="Times New Roman"/>
              </w:rPr>
              <w:t>Pengadministrasi Kerumahtanggaan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6C4423" w:rsidRDefault="006C4423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  <w:bCs/>
                <w:lang w:val="en-US"/>
              </w:rPr>
            </w:pPr>
            <w:r>
              <w:rPr>
                <w:rFonts w:ascii="Cambria" w:hAnsi="Cambria" w:cs="Times New Roman"/>
                <w:bCs/>
              </w:rPr>
              <w:t xml:space="preserve">Subbagian </w:t>
            </w:r>
            <w:r>
              <w:rPr>
                <w:rFonts w:ascii="Cambria" w:hAnsi="Cambria" w:cs="Times New Roman"/>
                <w:bCs/>
                <w:lang w:val="en-US"/>
              </w:rPr>
              <w:t>Umum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5868A2" w:rsidRDefault="00B40459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</w:rPr>
            </w:pPr>
            <w:r w:rsidRPr="005868A2">
              <w:rPr>
                <w:rFonts w:ascii="Cambria" w:hAnsi="Cambria" w:cs="Times New Roman"/>
              </w:rPr>
              <w:t>Koordinasi pelaksanaan tugas</w:t>
            </w:r>
          </w:p>
        </w:tc>
      </w:tr>
      <w:tr w:rsidR="00B40459" w:rsidRPr="005868A2" w:rsidTr="00C85F1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5868A2" w:rsidRDefault="00B40459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</w:rPr>
            </w:pPr>
            <w:r w:rsidRPr="005868A2">
              <w:rPr>
                <w:rFonts w:ascii="Cambria" w:hAnsi="Cambria" w:cs="Times New Roman"/>
              </w:rPr>
              <w:t>12.3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5868A2" w:rsidRDefault="00B40459" w:rsidP="00B40459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</w:rPr>
            </w:pPr>
            <w:r w:rsidRPr="005868A2">
              <w:rPr>
                <w:rFonts w:ascii="Cambria" w:hAnsi="Cambria" w:cs="Times New Roman"/>
              </w:rPr>
              <w:t>Petugas keamanan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6C4423" w:rsidRDefault="006C4423" w:rsidP="00C85F1C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  <w:bCs/>
                <w:lang w:val="en-US"/>
              </w:rPr>
            </w:pPr>
            <w:r>
              <w:rPr>
                <w:rFonts w:ascii="Cambria" w:hAnsi="Cambria" w:cs="Times New Roman"/>
                <w:bCs/>
              </w:rPr>
              <w:t xml:space="preserve">Subbagian </w:t>
            </w:r>
            <w:r>
              <w:rPr>
                <w:rFonts w:ascii="Cambria" w:hAnsi="Cambria" w:cs="Times New Roman"/>
                <w:bCs/>
                <w:lang w:val="en-US"/>
              </w:rPr>
              <w:t>Umum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59" w:rsidRPr="005868A2" w:rsidRDefault="00B40459" w:rsidP="00B40459">
            <w:pPr>
              <w:pStyle w:val="ListParagraph"/>
              <w:spacing w:line="276" w:lineRule="auto"/>
              <w:ind w:left="0"/>
              <w:jc w:val="both"/>
              <w:rPr>
                <w:rFonts w:ascii="Cambria" w:hAnsi="Cambria" w:cs="Times New Roman"/>
              </w:rPr>
            </w:pPr>
            <w:r w:rsidRPr="005868A2">
              <w:rPr>
                <w:rFonts w:ascii="Cambria" w:hAnsi="Cambria" w:cs="Times New Roman"/>
              </w:rPr>
              <w:t>Koordinasi pelaksanaan tugas</w:t>
            </w:r>
          </w:p>
        </w:tc>
      </w:tr>
    </w:tbl>
    <w:p w:rsidR="00EF1A39" w:rsidRPr="005868A2" w:rsidRDefault="00EF1A39" w:rsidP="00DF39CB">
      <w:pPr>
        <w:spacing w:line="276" w:lineRule="auto"/>
        <w:jc w:val="both"/>
        <w:rPr>
          <w:rFonts w:ascii="Cambria" w:hAnsi="Cambria" w:cs="Times New Roman"/>
        </w:rPr>
      </w:pPr>
    </w:p>
    <w:p w:rsidR="00B40459" w:rsidRPr="005868A2" w:rsidRDefault="00B40459" w:rsidP="00DF39CB">
      <w:pPr>
        <w:spacing w:line="276" w:lineRule="auto"/>
        <w:jc w:val="both"/>
        <w:rPr>
          <w:rFonts w:ascii="Cambria" w:hAnsi="Cambria" w:cs="Times New Roman"/>
        </w:rPr>
      </w:pPr>
    </w:p>
    <w:p w:rsidR="00B40459" w:rsidRPr="005868A2" w:rsidRDefault="00B40459" w:rsidP="00DF39CB">
      <w:pPr>
        <w:spacing w:line="276" w:lineRule="auto"/>
        <w:jc w:val="both"/>
        <w:rPr>
          <w:rFonts w:ascii="Cambria" w:hAnsi="Cambria" w:cs="Times New Roman"/>
        </w:rPr>
      </w:pPr>
    </w:p>
    <w:p w:rsidR="00B40459" w:rsidRPr="005868A2" w:rsidRDefault="00B40459" w:rsidP="00B40459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</w:rPr>
        <w:t>KEADAAN TEMPAT KERJA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</w:rPr>
        <w:t>Ruang Tempat Kerja</w:t>
      </w:r>
      <w:r w:rsidRPr="005868A2">
        <w:rPr>
          <w:rFonts w:ascii="Cambria" w:hAnsi="Cambria" w:cs="Times New Roman"/>
        </w:rPr>
        <w:tab/>
        <w:t>: didalam dan di luar ruangan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</w:rPr>
        <w:t>Suhu</w:t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</w:rPr>
        <w:t>Penerangan</w:t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</w:rPr>
        <w:t>Suara</w:t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</w:rPr>
        <w:t>Jam Kerja</w:t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</w:r>
      <w:r w:rsidRPr="005868A2">
        <w:rPr>
          <w:rFonts w:ascii="Cambria" w:hAnsi="Cambria" w:cs="Times New Roman"/>
        </w:rPr>
        <w:tab/>
        <w:t>: Di dalam dan diluar jam kerja</w:t>
      </w:r>
    </w:p>
    <w:p w:rsidR="00B40459" w:rsidRPr="005868A2" w:rsidRDefault="00B40459" w:rsidP="00B40459">
      <w:pPr>
        <w:pStyle w:val="ListParagraph"/>
        <w:spacing w:line="276" w:lineRule="auto"/>
        <w:ind w:left="0"/>
        <w:jc w:val="both"/>
        <w:rPr>
          <w:rFonts w:ascii="Cambria" w:hAnsi="Cambria" w:cs="Times New Roman"/>
          <w:bCs/>
        </w:rPr>
      </w:pPr>
    </w:p>
    <w:p w:rsidR="00B40459" w:rsidRPr="005868A2" w:rsidRDefault="00B40459" w:rsidP="00B40459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</w:rPr>
      </w:pPr>
      <w:r w:rsidRPr="005868A2">
        <w:rPr>
          <w:rFonts w:ascii="Cambria" w:hAnsi="Cambria" w:cs="Times New Roman"/>
        </w:rPr>
        <w:lastRenderedPageBreak/>
        <w:t>UPAYA FISIK</w:t>
      </w:r>
    </w:p>
    <w:p w:rsidR="00B40459" w:rsidRPr="005868A2" w:rsidRDefault="006C4A0B" w:rsidP="00B40459">
      <w:pPr>
        <w:pStyle w:val="ListParagraph"/>
        <w:spacing w:line="276" w:lineRule="auto"/>
        <w:ind w:left="426"/>
        <w:rPr>
          <w:rFonts w:ascii="Cambria" w:hAnsi="Cambria" w:cs="Times New Roman"/>
        </w:rPr>
      </w:pPr>
      <w:r w:rsidRPr="005868A2">
        <w:rPr>
          <w:rFonts w:ascii="Cambria" w:hAnsi="Cambria" w:cs="Times New Roman"/>
        </w:rPr>
        <w:t>Tidak d</w:t>
      </w:r>
      <w:r w:rsidR="00B40459" w:rsidRPr="005868A2">
        <w:rPr>
          <w:rFonts w:ascii="Cambria" w:hAnsi="Cambria" w:cs="Times New Roman"/>
        </w:rPr>
        <w:t>iperlukan upaya fisik yang khusus / signifikan</w:t>
      </w:r>
    </w:p>
    <w:p w:rsidR="00B40459" w:rsidRPr="005868A2" w:rsidRDefault="00B40459" w:rsidP="00B40459">
      <w:pPr>
        <w:pStyle w:val="ListParagraph"/>
        <w:spacing w:line="276" w:lineRule="auto"/>
        <w:ind w:left="426"/>
        <w:rPr>
          <w:rFonts w:ascii="Cambria" w:hAnsi="Cambria" w:cs="Times New Roman"/>
        </w:rPr>
      </w:pPr>
    </w:p>
    <w:p w:rsidR="00B40459" w:rsidRPr="005868A2" w:rsidRDefault="00B40459" w:rsidP="00B40459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</w:rPr>
      </w:pPr>
      <w:r w:rsidRPr="005868A2">
        <w:rPr>
          <w:rFonts w:ascii="Cambria" w:hAnsi="Cambria" w:cs="Times New Roman"/>
        </w:rPr>
        <w:t>RISIKO BAHAYA</w:t>
      </w:r>
    </w:p>
    <w:p w:rsidR="00B40459" w:rsidRPr="005868A2" w:rsidRDefault="006C4A0B" w:rsidP="00B40459">
      <w:pPr>
        <w:pStyle w:val="ListParagraph"/>
        <w:spacing w:line="276" w:lineRule="auto"/>
        <w:ind w:left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Tidak a</w:t>
      </w:r>
      <w:r w:rsidR="00B40459" w:rsidRPr="005868A2">
        <w:rPr>
          <w:rFonts w:ascii="Cambria" w:hAnsi="Cambria" w:cs="Times New Roman"/>
          <w:bCs/>
        </w:rPr>
        <w:t>da resiko bahaya yang signifikan</w:t>
      </w:r>
    </w:p>
    <w:p w:rsidR="006C4A0B" w:rsidRPr="005868A2" w:rsidRDefault="006C4A0B" w:rsidP="00B40459">
      <w:pPr>
        <w:pStyle w:val="ListParagraph"/>
        <w:spacing w:line="276" w:lineRule="auto"/>
        <w:ind w:left="426"/>
        <w:rPr>
          <w:rFonts w:ascii="Cambria" w:hAnsi="Cambria" w:cs="Times New Roman"/>
          <w:bCs/>
        </w:rPr>
      </w:pPr>
    </w:p>
    <w:p w:rsidR="00B40459" w:rsidRPr="005868A2" w:rsidRDefault="00B40459" w:rsidP="00B40459">
      <w:pPr>
        <w:pStyle w:val="ListParagraph"/>
        <w:numPr>
          <w:ilvl w:val="0"/>
          <w:numId w:val="31"/>
        </w:numPr>
        <w:spacing w:line="276" w:lineRule="auto"/>
        <w:ind w:left="426" w:hanging="426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 xml:space="preserve">SYARAT JABATAN </w:t>
      </w:r>
    </w:p>
    <w:p w:rsidR="00B40459" w:rsidRPr="005868A2" w:rsidRDefault="006C4423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>
        <w:rPr>
          <w:rFonts w:ascii="Cambria" w:hAnsi="Cambria" w:cs="Times New Roman"/>
          <w:bCs/>
        </w:rPr>
        <w:t>Pendidikan formal</w:t>
      </w:r>
      <w:r>
        <w:rPr>
          <w:rFonts w:ascii="Cambria" w:hAnsi="Cambria" w:cs="Times New Roman"/>
          <w:bCs/>
        </w:rPr>
        <w:tab/>
        <w:t>: S</w:t>
      </w:r>
      <w:r>
        <w:rPr>
          <w:rFonts w:ascii="Cambria" w:hAnsi="Cambria" w:cs="Times New Roman"/>
          <w:bCs/>
          <w:lang w:val="en-US"/>
        </w:rPr>
        <w:t>D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Kursus/Pelatihan</w:t>
      </w:r>
      <w:r w:rsidRPr="005868A2">
        <w:rPr>
          <w:rFonts w:ascii="Cambria" w:hAnsi="Cambria" w:cs="Times New Roman"/>
          <w:bCs/>
        </w:rPr>
        <w:tab/>
      </w:r>
      <w:r w:rsidRPr="005868A2">
        <w:rPr>
          <w:rFonts w:ascii="Cambria" w:hAnsi="Cambria" w:cs="Times New Roman"/>
          <w:bCs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Pengalaman Kerja</w:t>
      </w:r>
      <w:r w:rsidRPr="005868A2">
        <w:rPr>
          <w:rFonts w:ascii="Cambria" w:hAnsi="Cambria" w:cs="Times New Roman"/>
          <w:bCs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Pangkat/Gol</w:t>
      </w:r>
      <w:r w:rsidRPr="005868A2">
        <w:rPr>
          <w:rFonts w:ascii="Cambria" w:hAnsi="Cambria" w:cs="Times New Roman"/>
          <w:bCs/>
        </w:rPr>
        <w:tab/>
      </w:r>
      <w:r w:rsidRPr="005868A2">
        <w:rPr>
          <w:rFonts w:ascii="Cambria" w:hAnsi="Cambria" w:cs="Times New Roman"/>
          <w:bCs/>
        </w:rPr>
        <w:tab/>
        <w:t>: Juru Muda Tk. I / I.b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Pengetahuan</w:t>
      </w:r>
      <w:r w:rsidRPr="005868A2">
        <w:rPr>
          <w:rFonts w:ascii="Cambria" w:hAnsi="Cambria" w:cs="Times New Roman"/>
          <w:bCs/>
        </w:rPr>
        <w:tab/>
      </w:r>
      <w:r w:rsidRPr="005868A2">
        <w:rPr>
          <w:rFonts w:ascii="Cambria" w:hAnsi="Cambria" w:cs="Times New Roman"/>
          <w:bCs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Kecakapan Teknis</w:t>
      </w:r>
      <w:r w:rsidRPr="005868A2">
        <w:rPr>
          <w:rFonts w:ascii="Cambria" w:hAnsi="Cambria" w:cs="Times New Roman"/>
          <w:bCs/>
        </w:rPr>
        <w:tab/>
        <w:t xml:space="preserve">: </w:t>
      </w:r>
    </w:p>
    <w:p w:rsidR="00B40459" w:rsidRPr="005868A2" w:rsidRDefault="00B40459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P</w:t>
      </w:r>
      <w:r w:rsidR="006C4A0B" w:rsidRPr="005868A2">
        <w:rPr>
          <w:rFonts w:ascii="Cambria" w:hAnsi="Cambria" w:cs="Times New Roman"/>
          <w:bCs/>
        </w:rPr>
        <w:t>otensi</w:t>
      </w:r>
      <w:r w:rsidR="006C4A0B" w:rsidRPr="005868A2">
        <w:rPr>
          <w:rFonts w:ascii="Cambria" w:hAnsi="Cambria" w:cs="Times New Roman"/>
          <w:bCs/>
        </w:rPr>
        <w:tab/>
      </w:r>
      <w:r w:rsidR="006C4A0B" w:rsidRPr="005868A2">
        <w:rPr>
          <w:rFonts w:ascii="Cambria" w:hAnsi="Cambria" w:cs="Times New Roman"/>
          <w:bCs/>
        </w:rPr>
        <w:tab/>
      </w:r>
      <w:r w:rsidR="006C4A0B" w:rsidRPr="005868A2">
        <w:rPr>
          <w:rFonts w:ascii="Cambria" w:hAnsi="Cambria" w:cs="Times New Roman"/>
          <w:bCs/>
        </w:rPr>
        <w:tab/>
        <w:t xml:space="preserve">: </w:t>
      </w:r>
    </w:p>
    <w:p w:rsidR="00B40459" w:rsidRPr="005868A2" w:rsidRDefault="006C4A0B" w:rsidP="00B40459">
      <w:pPr>
        <w:pStyle w:val="ListParagraph"/>
        <w:numPr>
          <w:ilvl w:val="1"/>
          <w:numId w:val="33"/>
        </w:numPr>
        <w:spacing w:line="276" w:lineRule="auto"/>
        <w:ind w:hanging="654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>Sikap Kerja</w:t>
      </w:r>
      <w:r w:rsidRPr="005868A2">
        <w:rPr>
          <w:rFonts w:ascii="Cambria" w:hAnsi="Cambria" w:cs="Times New Roman"/>
          <w:bCs/>
        </w:rPr>
        <w:tab/>
      </w:r>
      <w:r w:rsidRPr="005868A2">
        <w:rPr>
          <w:rFonts w:ascii="Cambria" w:hAnsi="Cambria" w:cs="Times New Roman"/>
          <w:bCs/>
        </w:rPr>
        <w:tab/>
        <w:t>: Teliti, cekatan</w:t>
      </w:r>
    </w:p>
    <w:p w:rsidR="00B40459" w:rsidRPr="005868A2" w:rsidRDefault="00B40459" w:rsidP="00B40459">
      <w:pPr>
        <w:pStyle w:val="ListParagraph"/>
        <w:spacing w:line="276" w:lineRule="auto"/>
        <w:ind w:left="3545"/>
        <w:rPr>
          <w:rFonts w:ascii="Cambria" w:hAnsi="Cambria" w:cs="Times New Roman"/>
          <w:bCs/>
        </w:rPr>
      </w:pPr>
      <w:r w:rsidRPr="005868A2">
        <w:rPr>
          <w:rFonts w:ascii="Cambria" w:hAnsi="Cambria" w:cs="Times New Roman"/>
          <w:bCs/>
        </w:rPr>
        <w:t xml:space="preserve">  Berdaya tahan terhadap tekanan</w:t>
      </w:r>
    </w:p>
    <w:p w:rsidR="00B40459" w:rsidRDefault="00B40459" w:rsidP="006C4A0B">
      <w:pPr>
        <w:pStyle w:val="ListParagraph"/>
        <w:spacing w:line="276" w:lineRule="auto"/>
        <w:ind w:left="0"/>
        <w:rPr>
          <w:rFonts w:ascii="Cambria" w:hAnsi="Cambria" w:cs="Times New Roman"/>
          <w:bCs/>
          <w:lang w:val="en-US"/>
        </w:rPr>
      </w:pPr>
    </w:p>
    <w:tbl>
      <w:tblPr>
        <w:tblW w:w="0" w:type="auto"/>
        <w:tblLook w:val="04A0"/>
      </w:tblPr>
      <w:tblGrid>
        <w:gridCol w:w="3174"/>
        <w:gridCol w:w="2275"/>
        <w:gridCol w:w="4127"/>
      </w:tblGrid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Sudrajat</w:t>
            </w:r>
          </w:p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Biro Hukum dan Organisasi</w:t>
            </w:r>
          </w:p>
        </w:tc>
        <w:tc>
          <w:tcPr>
            <w:tcW w:w="2275" w:type="dxa"/>
            <w:hideMark/>
          </w:tcPr>
          <w:p w:rsidR="00D91128" w:rsidRPr="003A56C8" w:rsidRDefault="00D91128" w:rsidP="00631F7B">
            <w:pPr>
              <w:tabs>
                <w:tab w:val="left" w:pos="1080"/>
              </w:tabs>
              <w:ind w:left="7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Telah Disetujui</w:t>
            </w:r>
          </w:p>
        </w:tc>
        <w:tc>
          <w:tcPr>
            <w:tcW w:w="4127" w:type="dxa"/>
          </w:tcPr>
          <w:p w:rsidR="00D91128" w:rsidRPr="003A56C8" w:rsidRDefault="003E5EC3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>
              <w:rPr>
                <w:rFonts w:ascii="Cambria" w:hAnsi="Cambria" w:cs="Calibri"/>
                <w:bCs/>
                <w:lang w:val="en-US"/>
              </w:rPr>
              <w:t>Yogyakarta, 7 Nov</w:t>
            </w:r>
            <w:r w:rsidR="00D91128">
              <w:rPr>
                <w:rFonts w:ascii="Cambria" w:hAnsi="Cambria" w:cs="Calibri"/>
                <w:bCs/>
              </w:rPr>
              <w:t xml:space="preserve"> 2014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Negeri Bali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 xml:space="preserve">Politeknik Negeri Padang 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Negeri Batam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Negeri Madura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Maritim Negeri Indonesia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Pertanian negeri Samarinda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Perikanan Negeri Tual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Manufaktur Negeri Bandung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Media Kreatif Negeri Jakarta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Perkapalan Negeri Surabaya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Politeknik Elektronika Negeri Surabaya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( . . . . . . . . . . . . . . . . . . . .)</w:t>
            </w:r>
          </w:p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  <w:r w:rsidRPr="003A56C8">
              <w:rPr>
                <w:rFonts w:ascii="Cambria" w:hAnsi="Cambria" w:cs="Calibri"/>
                <w:bCs/>
              </w:rPr>
              <w:t>Sekolah Tinggi Seni Indonesia Bandung</w:t>
            </w:r>
          </w:p>
        </w:tc>
      </w:tr>
      <w:tr w:rsidR="00D91128" w:rsidRPr="003A56C8" w:rsidTr="00631F7B">
        <w:tc>
          <w:tcPr>
            <w:tcW w:w="3174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2275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  <w:tc>
          <w:tcPr>
            <w:tcW w:w="4127" w:type="dxa"/>
          </w:tcPr>
          <w:p w:rsidR="00D91128" w:rsidRPr="003A56C8" w:rsidRDefault="00D91128" w:rsidP="00631F7B">
            <w:pPr>
              <w:tabs>
                <w:tab w:val="left" w:pos="1080"/>
              </w:tabs>
              <w:ind w:left="720"/>
              <w:contextualSpacing/>
              <w:jc w:val="center"/>
              <w:rPr>
                <w:rFonts w:ascii="Cambria" w:hAnsi="Cambria" w:cs="Calibri"/>
                <w:bCs/>
              </w:rPr>
            </w:pPr>
          </w:p>
        </w:tc>
      </w:tr>
    </w:tbl>
    <w:p w:rsidR="00F8649B" w:rsidRPr="00F8649B" w:rsidRDefault="00F8649B" w:rsidP="006C4A0B">
      <w:pPr>
        <w:pStyle w:val="ListParagraph"/>
        <w:spacing w:line="276" w:lineRule="auto"/>
        <w:ind w:left="0"/>
        <w:rPr>
          <w:rFonts w:ascii="Cambria" w:hAnsi="Cambria" w:cs="Times New Roman"/>
          <w:bCs/>
          <w:lang w:val="en-US"/>
        </w:rPr>
      </w:pPr>
    </w:p>
    <w:sectPr w:rsidR="00F8649B" w:rsidRPr="00F8649B" w:rsidSect="00AD33BB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E99" w:rsidRDefault="00F41E99" w:rsidP="00AD33BB">
      <w:r>
        <w:separator/>
      </w:r>
    </w:p>
  </w:endnote>
  <w:endnote w:type="continuationSeparator" w:id="0">
    <w:p w:rsidR="00F41E99" w:rsidRDefault="00F41E99" w:rsidP="00AD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E99" w:rsidRDefault="00F41E99" w:rsidP="00AD33BB">
      <w:r>
        <w:separator/>
      </w:r>
    </w:p>
  </w:footnote>
  <w:footnote w:type="continuationSeparator" w:id="0">
    <w:p w:rsidR="00F41E99" w:rsidRDefault="00F41E99" w:rsidP="00AD3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0D715E3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4FA7BD9"/>
    <w:multiLevelType w:val="hybridMultilevel"/>
    <w:tmpl w:val="1AE419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C841E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2BA34BE9"/>
    <w:multiLevelType w:val="hybridMultilevel"/>
    <w:tmpl w:val="DB60AD8E"/>
    <w:lvl w:ilvl="0" w:tplc="7E924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A60733"/>
    <w:multiLevelType w:val="hybridMultilevel"/>
    <w:tmpl w:val="C1BCED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87EAB"/>
    <w:multiLevelType w:val="hybridMultilevel"/>
    <w:tmpl w:val="D13A20E6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B82E8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2C44447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37445D34"/>
    <w:multiLevelType w:val="hybridMultilevel"/>
    <w:tmpl w:val="3E92BBD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C60D3D"/>
    <w:multiLevelType w:val="hybridMultilevel"/>
    <w:tmpl w:val="3E92BBD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4A5B9E"/>
    <w:multiLevelType w:val="hybridMultilevel"/>
    <w:tmpl w:val="DB60AD8E"/>
    <w:lvl w:ilvl="0" w:tplc="7E924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4012E0"/>
    <w:multiLevelType w:val="hybridMultilevel"/>
    <w:tmpl w:val="34C035C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0262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49B01DAA"/>
    <w:multiLevelType w:val="multilevel"/>
    <w:tmpl w:val="A648B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>
    <w:nsid w:val="5BC27675"/>
    <w:multiLevelType w:val="hybridMultilevel"/>
    <w:tmpl w:val="93DE5296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3138C9"/>
    <w:multiLevelType w:val="hybridMultilevel"/>
    <w:tmpl w:val="A0FC579E"/>
    <w:lvl w:ilvl="0" w:tplc="3FA63370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36" w:hanging="360"/>
      </w:pPr>
    </w:lvl>
    <w:lvl w:ilvl="2" w:tplc="0421001B" w:tentative="1">
      <w:start w:val="1"/>
      <w:numFmt w:val="lowerRoman"/>
      <w:lvlText w:val="%3."/>
      <w:lvlJc w:val="right"/>
      <w:pPr>
        <w:ind w:left="2356" w:hanging="180"/>
      </w:pPr>
    </w:lvl>
    <w:lvl w:ilvl="3" w:tplc="0421000F" w:tentative="1">
      <w:start w:val="1"/>
      <w:numFmt w:val="decimal"/>
      <w:lvlText w:val="%4."/>
      <w:lvlJc w:val="left"/>
      <w:pPr>
        <w:ind w:left="3076" w:hanging="360"/>
      </w:pPr>
    </w:lvl>
    <w:lvl w:ilvl="4" w:tplc="04210019" w:tentative="1">
      <w:start w:val="1"/>
      <w:numFmt w:val="lowerLetter"/>
      <w:lvlText w:val="%5."/>
      <w:lvlJc w:val="left"/>
      <w:pPr>
        <w:ind w:left="3796" w:hanging="360"/>
      </w:pPr>
    </w:lvl>
    <w:lvl w:ilvl="5" w:tplc="0421001B" w:tentative="1">
      <w:start w:val="1"/>
      <w:numFmt w:val="lowerRoman"/>
      <w:lvlText w:val="%6."/>
      <w:lvlJc w:val="right"/>
      <w:pPr>
        <w:ind w:left="4516" w:hanging="180"/>
      </w:pPr>
    </w:lvl>
    <w:lvl w:ilvl="6" w:tplc="0421000F" w:tentative="1">
      <w:start w:val="1"/>
      <w:numFmt w:val="decimal"/>
      <w:lvlText w:val="%7."/>
      <w:lvlJc w:val="left"/>
      <w:pPr>
        <w:ind w:left="5236" w:hanging="360"/>
      </w:pPr>
    </w:lvl>
    <w:lvl w:ilvl="7" w:tplc="04210019" w:tentative="1">
      <w:start w:val="1"/>
      <w:numFmt w:val="lowerLetter"/>
      <w:lvlText w:val="%8."/>
      <w:lvlJc w:val="left"/>
      <w:pPr>
        <w:ind w:left="5956" w:hanging="360"/>
      </w:pPr>
    </w:lvl>
    <w:lvl w:ilvl="8" w:tplc="0421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3">
    <w:nsid w:val="5E3562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FDE0863"/>
    <w:multiLevelType w:val="hybridMultilevel"/>
    <w:tmpl w:val="C8949356"/>
    <w:lvl w:ilvl="0" w:tplc="0421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854D3"/>
    <w:multiLevelType w:val="multilevel"/>
    <w:tmpl w:val="8506B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>
    <w:nsid w:val="72087096"/>
    <w:multiLevelType w:val="hybridMultilevel"/>
    <w:tmpl w:val="FCF6295A"/>
    <w:lvl w:ilvl="0" w:tplc="97507A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E51B02"/>
    <w:multiLevelType w:val="hybridMultilevel"/>
    <w:tmpl w:val="B96872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C6753"/>
    <w:multiLevelType w:val="multilevel"/>
    <w:tmpl w:val="8752EF8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eastAsia="SimSun" w:hAnsi="Times New Roman" w:cs="Tahoma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77927259"/>
    <w:multiLevelType w:val="hybridMultilevel"/>
    <w:tmpl w:val="7BC8034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B51C4D"/>
    <w:multiLevelType w:val="singleLevel"/>
    <w:tmpl w:val="E46C8090"/>
    <w:lvl w:ilvl="0">
      <w:start w:val="1"/>
      <w:numFmt w:val="low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1">
    <w:nsid w:val="7C6D2D67"/>
    <w:multiLevelType w:val="hybridMultilevel"/>
    <w:tmpl w:val="1E04DC6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9367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6"/>
  </w:num>
  <w:num w:numId="9">
    <w:abstractNumId w:val="21"/>
  </w:num>
  <w:num w:numId="10">
    <w:abstractNumId w:val="22"/>
  </w:num>
  <w:num w:numId="11">
    <w:abstractNumId w:val="9"/>
  </w:num>
  <w:num w:numId="12">
    <w:abstractNumId w:val="19"/>
  </w:num>
  <w:num w:numId="13">
    <w:abstractNumId w:val="13"/>
  </w:num>
  <w:num w:numId="14">
    <w:abstractNumId w:val="14"/>
  </w:num>
  <w:num w:numId="15">
    <w:abstractNumId w:val="7"/>
  </w:num>
  <w:num w:numId="16">
    <w:abstractNumId w:val="30"/>
  </w:num>
  <w:num w:numId="17">
    <w:abstractNumId w:val="32"/>
  </w:num>
  <w:num w:numId="18">
    <w:abstractNumId w:val="31"/>
  </w:num>
  <w:num w:numId="19">
    <w:abstractNumId w:val="27"/>
  </w:num>
  <w:num w:numId="20">
    <w:abstractNumId w:val="29"/>
  </w:num>
  <w:num w:numId="21">
    <w:abstractNumId w:val="15"/>
  </w:num>
  <w:num w:numId="22">
    <w:abstractNumId w:val="12"/>
  </w:num>
  <w:num w:numId="23">
    <w:abstractNumId w:val="18"/>
  </w:num>
  <w:num w:numId="24">
    <w:abstractNumId w:val="16"/>
  </w:num>
  <w:num w:numId="25">
    <w:abstractNumId w:val="8"/>
  </w:num>
  <w:num w:numId="26">
    <w:abstractNumId w:val="11"/>
  </w:num>
  <w:num w:numId="27">
    <w:abstractNumId w:val="17"/>
  </w:num>
  <w:num w:numId="28">
    <w:abstractNumId w:val="10"/>
  </w:num>
  <w:num w:numId="29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5"/>
  </w:num>
  <w:num w:numId="32">
    <w:abstractNumId w:val="23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035A0"/>
    <w:rsid w:val="00010C37"/>
    <w:rsid w:val="00022A84"/>
    <w:rsid w:val="000321F2"/>
    <w:rsid w:val="0004675D"/>
    <w:rsid w:val="00084237"/>
    <w:rsid w:val="000D4999"/>
    <w:rsid w:val="00106229"/>
    <w:rsid w:val="001163F5"/>
    <w:rsid w:val="00125085"/>
    <w:rsid w:val="001270A9"/>
    <w:rsid w:val="00127CAB"/>
    <w:rsid w:val="001444E3"/>
    <w:rsid w:val="001A6BB5"/>
    <w:rsid w:val="001F29F9"/>
    <w:rsid w:val="00211EBA"/>
    <w:rsid w:val="00222643"/>
    <w:rsid w:val="002267A2"/>
    <w:rsid w:val="002561A7"/>
    <w:rsid w:val="002601D7"/>
    <w:rsid w:val="002666FA"/>
    <w:rsid w:val="002B52EA"/>
    <w:rsid w:val="002C2DBA"/>
    <w:rsid w:val="002F35FA"/>
    <w:rsid w:val="002F6CEB"/>
    <w:rsid w:val="002F7046"/>
    <w:rsid w:val="00302E56"/>
    <w:rsid w:val="00313BA8"/>
    <w:rsid w:val="00323024"/>
    <w:rsid w:val="00384714"/>
    <w:rsid w:val="003B7563"/>
    <w:rsid w:val="003E5EC3"/>
    <w:rsid w:val="0041242B"/>
    <w:rsid w:val="00433A82"/>
    <w:rsid w:val="004445B3"/>
    <w:rsid w:val="004503B0"/>
    <w:rsid w:val="004852BC"/>
    <w:rsid w:val="00493F4F"/>
    <w:rsid w:val="004B06EC"/>
    <w:rsid w:val="004C049A"/>
    <w:rsid w:val="004D114B"/>
    <w:rsid w:val="004E26E4"/>
    <w:rsid w:val="0050683C"/>
    <w:rsid w:val="005221FD"/>
    <w:rsid w:val="005511D0"/>
    <w:rsid w:val="00563E36"/>
    <w:rsid w:val="005717ED"/>
    <w:rsid w:val="0057275E"/>
    <w:rsid w:val="005868A2"/>
    <w:rsid w:val="00593FCF"/>
    <w:rsid w:val="005A0191"/>
    <w:rsid w:val="005B48AF"/>
    <w:rsid w:val="005C5A28"/>
    <w:rsid w:val="005D1CBD"/>
    <w:rsid w:val="00631F7B"/>
    <w:rsid w:val="00645C22"/>
    <w:rsid w:val="006C4423"/>
    <w:rsid w:val="006C4A0B"/>
    <w:rsid w:val="006D6937"/>
    <w:rsid w:val="006D7141"/>
    <w:rsid w:val="006E05F0"/>
    <w:rsid w:val="006E75A7"/>
    <w:rsid w:val="007140E0"/>
    <w:rsid w:val="00716000"/>
    <w:rsid w:val="007531F0"/>
    <w:rsid w:val="007724CF"/>
    <w:rsid w:val="00796C0A"/>
    <w:rsid w:val="00796F55"/>
    <w:rsid w:val="007C3250"/>
    <w:rsid w:val="007D3DCF"/>
    <w:rsid w:val="007D5E39"/>
    <w:rsid w:val="0080492A"/>
    <w:rsid w:val="00807F5A"/>
    <w:rsid w:val="008472F6"/>
    <w:rsid w:val="008A5BC4"/>
    <w:rsid w:val="008D49A9"/>
    <w:rsid w:val="008F721E"/>
    <w:rsid w:val="00910630"/>
    <w:rsid w:val="00913D51"/>
    <w:rsid w:val="00914165"/>
    <w:rsid w:val="0092393F"/>
    <w:rsid w:val="00936BE7"/>
    <w:rsid w:val="009837DC"/>
    <w:rsid w:val="0098530B"/>
    <w:rsid w:val="009A345E"/>
    <w:rsid w:val="009B2F2B"/>
    <w:rsid w:val="009E1311"/>
    <w:rsid w:val="00A12B3E"/>
    <w:rsid w:val="00A13764"/>
    <w:rsid w:val="00A36C72"/>
    <w:rsid w:val="00A4393C"/>
    <w:rsid w:val="00A73AF0"/>
    <w:rsid w:val="00A7714B"/>
    <w:rsid w:val="00AA1B1D"/>
    <w:rsid w:val="00AC3028"/>
    <w:rsid w:val="00AD33BB"/>
    <w:rsid w:val="00AF2A8F"/>
    <w:rsid w:val="00B21D9D"/>
    <w:rsid w:val="00B23664"/>
    <w:rsid w:val="00B40459"/>
    <w:rsid w:val="00B64737"/>
    <w:rsid w:val="00BB18CA"/>
    <w:rsid w:val="00BF3731"/>
    <w:rsid w:val="00C02C99"/>
    <w:rsid w:val="00C64B73"/>
    <w:rsid w:val="00C65A14"/>
    <w:rsid w:val="00C85F1C"/>
    <w:rsid w:val="00CA32C9"/>
    <w:rsid w:val="00CB669C"/>
    <w:rsid w:val="00CC3BB0"/>
    <w:rsid w:val="00CD1496"/>
    <w:rsid w:val="00CF19E6"/>
    <w:rsid w:val="00D55934"/>
    <w:rsid w:val="00D67F49"/>
    <w:rsid w:val="00D7248B"/>
    <w:rsid w:val="00D7411E"/>
    <w:rsid w:val="00D82712"/>
    <w:rsid w:val="00D91128"/>
    <w:rsid w:val="00DA4C61"/>
    <w:rsid w:val="00DB0472"/>
    <w:rsid w:val="00DB745E"/>
    <w:rsid w:val="00DC111D"/>
    <w:rsid w:val="00DD349C"/>
    <w:rsid w:val="00DE5D72"/>
    <w:rsid w:val="00DF39CB"/>
    <w:rsid w:val="00E00777"/>
    <w:rsid w:val="00E035A0"/>
    <w:rsid w:val="00E22EE5"/>
    <w:rsid w:val="00E3338E"/>
    <w:rsid w:val="00E53584"/>
    <w:rsid w:val="00E55654"/>
    <w:rsid w:val="00EB496E"/>
    <w:rsid w:val="00EF15B8"/>
    <w:rsid w:val="00EF1A39"/>
    <w:rsid w:val="00EF5044"/>
    <w:rsid w:val="00F41E99"/>
    <w:rsid w:val="00F45630"/>
    <w:rsid w:val="00F54248"/>
    <w:rsid w:val="00F61E3C"/>
    <w:rsid w:val="00F8649B"/>
    <w:rsid w:val="00FA59EC"/>
    <w:rsid w:val="00FE11C0"/>
    <w:rsid w:val="00FF1A30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bidi="ar-SA"/>
    </w:rPr>
  </w:style>
  <w:style w:type="character" w:customStyle="1" w:styleId="HeaderChar">
    <w:name w:val="Header Char"/>
    <w:link w:val="Header"/>
    <w:rsid w:val="007140E0"/>
    <w:rPr>
      <w:sz w:val="24"/>
      <w:lang w:val="en-US"/>
    </w:rPr>
  </w:style>
  <w:style w:type="character" w:customStyle="1" w:styleId="a">
    <w:name w:val="a"/>
    <w:basedOn w:val="DefaultParagraphFont"/>
    <w:rsid w:val="00384714"/>
  </w:style>
  <w:style w:type="paragraph" w:styleId="Footer">
    <w:name w:val="footer"/>
    <w:basedOn w:val="Normal"/>
    <w:link w:val="FooterChar"/>
    <w:uiPriority w:val="99"/>
    <w:unhideWhenUsed/>
    <w:rsid w:val="00AD33BB"/>
    <w:pPr>
      <w:tabs>
        <w:tab w:val="center" w:pos="4513"/>
        <w:tab w:val="right" w:pos="9026"/>
      </w:tabs>
    </w:pPr>
    <w:rPr>
      <w:rFonts w:cs="Mangal"/>
      <w:szCs w:val="21"/>
      <w:lang/>
    </w:rPr>
  </w:style>
  <w:style w:type="character" w:customStyle="1" w:styleId="FooterChar">
    <w:name w:val="Footer Char"/>
    <w:link w:val="Footer"/>
    <w:uiPriority w:val="99"/>
    <w:rsid w:val="00AD33BB"/>
    <w:rPr>
      <w:rFonts w:eastAsia="SimSun" w:cs="Mangal"/>
      <w:kern w:val="1"/>
      <w:sz w:val="24"/>
      <w:szCs w:val="21"/>
      <w:lang w:eastAsia="hi-IN" w:bidi="hi-IN"/>
    </w:rPr>
  </w:style>
  <w:style w:type="table" w:styleId="TableGrid">
    <w:name w:val="Table Grid"/>
    <w:basedOn w:val="TableNormal"/>
    <w:uiPriority w:val="59"/>
    <w:rsid w:val="00A43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9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A2CD-C2F1-49B2-B595-54ECB7A0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3524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INFORMASI FAKTOR JABATAN FUNGSIONAL</vt:lpstr>
    </vt:vector>
  </TitlesOfParts>
  <Company>Toshiba</Company>
  <LinksUpToDate>false</LinksUpToDate>
  <CharactersWithSpaces>23564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INFORMASI FAKTOR JABATAN FUNGSIONAL</dc:title>
  <dc:creator>dot net</dc:creator>
  <cp:lastModifiedBy>adiw</cp:lastModifiedBy>
  <cp:revision>2</cp:revision>
  <cp:lastPrinted>2012-10-25T03:37:00Z</cp:lastPrinted>
  <dcterms:created xsi:type="dcterms:W3CDTF">2014-11-21T07:27:00Z</dcterms:created>
  <dcterms:modified xsi:type="dcterms:W3CDTF">2014-11-21T07:27:00Z</dcterms:modified>
</cp:coreProperties>
</file>